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C4AE5" w14:textId="77777777" w:rsidR="00E708EC" w:rsidRDefault="00E708EC">
      <w:pPr>
        <w:spacing w:before="9" w:line="100" w:lineRule="exact"/>
        <w:rPr>
          <w:sz w:val="10"/>
          <w:szCs w:val="10"/>
        </w:rPr>
      </w:pPr>
    </w:p>
    <w:p w14:paraId="1DB1E552" w14:textId="77777777" w:rsidR="00E708EC" w:rsidRDefault="00E708EC">
      <w:pPr>
        <w:spacing w:line="200" w:lineRule="exact"/>
      </w:pPr>
    </w:p>
    <w:p w14:paraId="4CB7421F" w14:textId="77777777" w:rsidR="00E708EC" w:rsidRDefault="00E708EC">
      <w:pPr>
        <w:spacing w:line="200" w:lineRule="exact"/>
      </w:pPr>
    </w:p>
    <w:p w14:paraId="2D70761B" w14:textId="77777777" w:rsidR="00E708EC" w:rsidRDefault="00E708EC">
      <w:pPr>
        <w:spacing w:line="200" w:lineRule="exact"/>
      </w:pPr>
    </w:p>
    <w:p w14:paraId="4E6FB14A" w14:textId="77777777" w:rsidR="00E708EC" w:rsidRDefault="00E708EC">
      <w:pPr>
        <w:spacing w:line="200" w:lineRule="exact"/>
      </w:pPr>
    </w:p>
    <w:p w14:paraId="2DF148AA" w14:textId="77777777" w:rsidR="00E708EC" w:rsidRDefault="00E708EC">
      <w:pPr>
        <w:spacing w:line="200" w:lineRule="exact"/>
      </w:pPr>
    </w:p>
    <w:p w14:paraId="1C7D6100" w14:textId="77777777" w:rsidR="00E708EC" w:rsidRDefault="00E708EC">
      <w:pPr>
        <w:spacing w:line="200" w:lineRule="exact"/>
      </w:pPr>
    </w:p>
    <w:p w14:paraId="10FEFC2B" w14:textId="77777777" w:rsidR="00E708EC" w:rsidRDefault="00E708EC">
      <w:pPr>
        <w:spacing w:line="200" w:lineRule="exact"/>
      </w:pPr>
    </w:p>
    <w:p w14:paraId="211CB5D2" w14:textId="77777777" w:rsidR="00E708EC" w:rsidRDefault="00E708EC">
      <w:pPr>
        <w:spacing w:line="200" w:lineRule="exact"/>
      </w:pPr>
    </w:p>
    <w:p w14:paraId="6577F59B" w14:textId="77777777" w:rsidR="00E708EC" w:rsidRDefault="00E708EC">
      <w:pPr>
        <w:spacing w:line="200" w:lineRule="exact"/>
      </w:pPr>
    </w:p>
    <w:p w14:paraId="46161D9D" w14:textId="77777777" w:rsidR="00E708EC" w:rsidRDefault="003E23D4">
      <w:pPr>
        <w:spacing w:line="240" w:lineRule="exact"/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597AF5DD" w14:textId="2B95B42F" w:rsidR="00E708EC" w:rsidRDefault="003E23D4" w:rsidP="003E23D4">
      <w:pPr>
        <w:spacing w:before="85"/>
        <w:ind w:right="4386"/>
        <w:jc w:val="center"/>
        <w:rPr>
          <w:rFonts w:ascii="Calibri" w:eastAsia="Calibri" w:hAnsi="Calibri" w:cs="Calibri"/>
          <w:sz w:val="22"/>
          <w:szCs w:val="22"/>
        </w:rPr>
      </w:pPr>
      <w:r>
        <w:br w:type="column"/>
      </w:r>
      <w:r>
        <w:rPr>
          <w:rFonts w:ascii="Calibri" w:hAnsi="Calibri" w:cs="Calibri"/>
          <w:sz w:val="22"/>
          <w:szCs w:val="22"/>
        </w:rPr>
        <w:t>Jimmy Day</w:t>
      </w:r>
    </w:p>
    <w:p w14:paraId="5D36F35A" w14:textId="77777777" w:rsidR="00E708EC" w:rsidRDefault="00E708EC">
      <w:pPr>
        <w:spacing w:before="2" w:line="120" w:lineRule="exact"/>
        <w:rPr>
          <w:sz w:val="13"/>
          <w:szCs w:val="13"/>
        </w:rPr>
      </w:pPr>
    </w:p>
    <w:p w14:paraId="2022BC42" w14:textId="77777777" w:rsidR="00E708EC" w:rsidRDefault="003E23D4">
      <w:pPr>
        <w:spacing w:line="364" w:lineRule="auto"/>
        <w:ind w:left="58" w:right="3996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w w:val="79"/>
          <w:sz w:val="22"/>
          <w:szCs w:val="22"/>
        </w:rPr>
        <w:t>5216</w:t>
      </w:r>
      <w:r>
        <w:rPr>
          <w:rFonts w:ascii="Calibri" w:eastAsia="Calibri" w:hAnsi="Calibri" w:cs="Calibri"/>
          <w:w w:val="79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8"/>
          <w:w w:val="7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7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Lane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 xml:space="preserve">a  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310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555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5555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6F9CED6A" w14:textId="382A2A6E" w:rsidR="00E708EC" w:rsidRDefault="003E23D4">
      <w:pPr>
        <w:spacing w:before="24"/>
        <w:ind w:left="-36" w:right="3853"/>
        <w:jc w:val="center"/>
        <w:rPr>
          <w:rFonts w:ascii="Calibri" w:eastAsia="Calibri" w:hAnsi="Calibri" w:cs="Calibri"/>
          <w:sz w:val="22"/>
          <w:szCs w:val="22"/>
        </w:rPr>
        <w:sectPr w:rsidR="00E708EC">
          <w:pgSz w:w="12240" w:h="15840"/>
          <w:pgMar w:top="1480" w:right="1240" w:bottom="280" w:left="1700" w:header="720" w:footer="720" w:gutter="0"/>
          <w:cols w:num="2" w:space="720" w:equalWidth="0">
            <w:col w:w="152" w:space="3380"/>
            <w:col w:w="5768"/>
          </w:cols>
        </w:sectPr>
      </w:pPr>
      <w:r>
        <w:t>jimmy@gmail.com</w:t>
      </w:r>
    </w:p>
    <w:p w14:paraId="3534D7C8" w14:textId="77777777" w:rsidR="00E708EC" w:rsidRDefault="00E708EC">
      <w:pPr>
        <w:spacing w:line="200" w:lineRule="exact"/>
      </w:pPr>
    </w:p>
    <w:p w14:paraId="2362C12C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3"/>
          <w:sz w:val="22"/>
          <w:szCs w:val="22"/>
        </w:rPr>
        <w:t>QU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CAT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ON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: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1E996A7C" w14:textId="77777777" w:rsidR="00E708EC" w:rsidRDefault="003E23D4">
      <w:pPr>
        <w:spacing w:before="12"/>
        <w:ind w:left="46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6+</w:t>
      </w:r>
      <w:r>
        <w:rPr>
          <w:rFonts w:ascii="Calibri" w:eastAsia="Calibri" w:hAnsi="Calibri" w:cs="Calibri"/>
          <w:w w:val="66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7"/>
          <w:w w:val="6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Exp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7E96E50B" w14:textId="77777777" w:rsidR="00E708EC" w:rsidRDefault="003E23D4">
      <w:pPr>
        <w:spacing w:before="12"/>
        <w:ind w:left="46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Ne</w:t>
      </w:r>
      <w:r>
        <w:rPr>
          <w:rFonts w:ascii="Calibri" w:eastAsia="Calibri" w:hAnsi="Calibri" w:cs="Calibri"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sz w:val="22"/>
          <w:szCs w:val="22"/>
        </w:rPr>
        <w:t>bo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Todd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7DDDDA91" w14:textId="77777777" w:rsidR="00E708EC" w:rsidRDefault="003E23D4">
      <w:pPr>
        <w:spacing w:before="24"/>
        <w:rPr>
          <w:rFonts w:ascii="Calibri" w:eastAsia="Calibri" w:hAnsi="Calibri" w:cs="Calibri"/>
          <w:sz w:val="22"/>
          <w:szCs w:val="22"/>
        </w:rPr>
        <w:sectPr w:rsidR="00E708EC">
          <w:type w:val="continuous"/>
          <w:pgSz w:w="12240" w:h="15840"/>
          <w:pgMar w:top="1480" w:right="1240" w:bottom="280" w:left="1700" w:header="720" w:footer="720" w:gutter="0"/>
          <w:cols w:num="2" w:space="720" w:equalWidth="0">
            <w:col w:w="6204" w:space="0"/>
            <w:col w:w="3096"/>
          </w:cols>
        </w:sectPr>
      </w:pPr>
      <w:r>
        <w:br w:type="column"/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4316EB61" w14:textId="77777777" w:rsidR="00E708EC" w:rsidRDefault="00E708EC">
      <w:pPr>
        <w:spacing w:line="200" w:lineRule="exact"/>
      </w:pPr>
    </w:p>
    <w:p w14:paraId="6150C812" w14:textId="77777777" w:rsidR="00E708EC" w:rsidRDefault="00E708EC">
      <w:pPr>
        <w:spacing w:line="200" w:lineRule="exact"/>
      </w:pPr>
    </w:p>
    <w:p w14:paraId="73184097" w14:textId="77777777" w:rsidR="00E708EC" w:rsidRDefault="00E708EC">
      <w:pPr>
        <w:spacing w:line="200" w:lineRule="exact"/>
      </w:pPr>
    </w:p>
    <w:p w14:paraId="0472C9D5" w14:textId="77777777" w:rsidR="00E708EC" w:rsidRDefault="00E708EC">
      <w:pPr>
        <w:spacing w:line="200" w:lineRule="exact"/>
      </w:pPr>
    </w:p>
    <w:p w14:paraId="42B5B64A" w14:textId="77777777" w:rsidR="00E708EC" w:rsidRDefault="00E708EC">
      <w:pPr>
        <w:spacing w:line="200" w:lineRule="exact"/>
      </w:pPr>
    </w:p>
    <w:p w14:paraId="501EFA6A" w14:textId="77777777" w:rsidR="00E708EC" w:rsidRDefault="00E708EC">
      <w:pPr>
        <w:spacing w:line="200" w:lineRule="exact"/>
      </w:pPr>
    </w:p>
    <w:p w14:paraId="4F79A3ED" w14:textId="77777777" w:rsidR="00E708EC" w:rsidRDefault="00E708EC">
      <w:pPr>
        <w:spacing w:line="200" w:lineRule="exact"/>
      </w:pPr>
    </w:p>
    <w:p w14:paraId="089298C3" w14:textId="77777777" w:rsidR="00E708EC" w:rsidRDefault="00E708EC">
      <w:pPr>
        <w:spacing w:line="200" w:lineRule="exact"/>
      </w:pPr>
    </w:p>
    <w:p w14:paraId="7AFB2643" w14:textId="77777777" w:rsidR="00E708EC" w:rsidRDefault="00E708EC">
      <w:pPr>
        <w:spacing w:line="200" w:lineRule="exact"/>
      </w:pPr>
    </w:p>
    <w:p w14:paraId="0FF7C5BD" w14:textId="77777777" w:rsidR="00E708EC" w:rsidRDefault="00E708EC">
      <w:pPr>
        <w:spacing w:line="200" w:lineRule="exact"/>
      </w:pPr>
    </w:p>
    <w:p w14:paraId="2F699EA1" w14:textId="77777777" w:rsidR="00E708EC" w:rsidRDefault="00E708EC">
      <w:pPr>
        <w:spacing w:line="200" w:lineRule="exact"/>
      </w:pPr>
    </w:p>
    <w:p w14:paraId="01F75E75" w14:textId="77777777" w:rsidR="00E708EC" w:rsidRDefault="00E708EC">
      <w:pPr>
        <w:spacing w:line="200" w:lineRule="exact"/>
      </w:pPr>
    </w:p>
    <w:p w14:paraId="09EF6B6D" w14:textId="77777777" w:rsidR="00E708EC" w:rsidRDefault="00E708EC">
      <w:pPr>
        <w:spacing w:before="16" w:line="280" w:lineRule="exact"/>
        <w:rPr>
          <w:sz w:val="28"/>
          <w:szCs w:val="28"/>
        </w:rPr>
      </w:pPr>
    </w:p>
    <w:p w14:paraId="3548D356" w14:textId="77777777" w:rsidR="00E708EC" w:rsidRDefault="003E23D4">
      <w:pPr>
        <w:spacing w:before="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>•</w:t>
      </w:r>
      <w:r>
        <w:rPr>
          <w:w w:val="135"/>
          <w:sz w:val="22"/>
          <w:szCs w:val="22"/>
        </w:rPr>
        <w:t xml:space="preserve">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sz w:val="22"/>
          <w:szCs w:val="22"/>
        </w:rPr>
        <w:t>uen</w:t>
      </w:r>
      <w:r>
        <w:rPr>
          <w:rFonts w:ascii="Calibri" w:eastAsia="Calibri" w:hAnsi="Calibri" w:cs="Calibri"/>
          <w:spacing w:val="1"/>
          <w:sz w:val="22"/>
          <w:szCs w:val="22"/>
        </w:rPr>
        <w:t>t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45E0655B" w14:textId="77777777" w:rsidR="00E708EC" w:rsidRDefault="003E23D4">
      <w:pPr>
        <w:spacing w:before="1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3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sz w:val="22"/>
          <w:szCs w:val="22"/>
        </w:rPr>
        <w:t>ua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zensh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(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59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</w:t>
      </w:r>
      <w:r>
        <w:rPr>
          <w:rFonts w:ascii="Calibri" w:eastAsia="Calibri" w:hAnsi="Calibri" w:cs="Calibri"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4C9D291A" w14:textId="77777777" w:rsidR="00E708EC" w:rsidRDefault="003E23D4">
      <w:pPr>
        <w:spacing w:before="1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Expe</w:t>
      </w:r>
      <w:r>
        <w:rPr>
          <w:rFonts w:ascii="Calibri" w:eastAsia="Calibri" w:hAnsi="Calibri" w:cs="Calibri"/>
          <w:spacing w:val="1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sz w:val="22"/>
          <w:szCs w:val="22"/>
        </w:rPr>
        <w:t>ence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ave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4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Fa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Va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Passpo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ead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443EAA81" w14:textId="77777777" w:rsidR="00E708EC" w:rsidRDefault="003E23D4">
      <w:pPr>
        <w:spacing w:before="1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3</w:t>
      </w:r>
      <w:r>
        <w:rPr>
          <w:rFonts w:ascii="Calibri" w:eastAsia="Calibri" w:hAnsi="Calibri" w:cs="Calibri"/>
          <w:w w:val="53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7"/>
          <w:w w:val="5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Teach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331FEB75" w14:textId="77777777" w:rsidR="00E708EC" w:rsidRDefault="003E23D4">
      <w:pPr>
        <w:spacing w:before="1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Expe</w:t>
      </w:r>
      <w:r>
        <w:rPr>
          <w:rFonts w:ascii="Calibri" w:eastAsia="Calibri" w:hAnsi="Calibri" w:cs="Calibri"/>
          <w:spacing w:val="1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sz w:val="22"/>
          <w:szCs w:val="22"/>
        </w:rPr>
        <w:t>ence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4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5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5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eha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5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5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(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6A98C41D" w14:textId="77777777" w:rsidR="00E708EC" w:rsidRDefault="003E23D4">
      <w:pPr>
        <w:spacing w:before="7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CP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R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5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5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01A879DC" w14:textId="77777777" w:rsidR="00E708EC" w:rsidRDefault="003E23D4">
      <w:pPr>
        <w:spacing w:before="12"/>
        <w:rPr>
          <w:rFonts w:ascii="Calibri" w:eastAsia="Calibri" w:hAnsi="Calibri" w:cs="Calibri"/>
          <w:sz w:val="22"/>
          <w:szCs w:val="22"/>
        </w:r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Ce</w:t>
      </w:r>
      <w:r>
        <w:rPr>
          <w:rFonts w:ascii="Calibri" w:eastAsia="Calibri" w:hAnsi="Calibri" w:cs="Calibri"/>
          <w:spacing w:val="1"/>
          <w:sz w:val="22"/>
          <w:szCs w:val="22"/>
        </w:rPr>
        <w:t>rtifi</w:t>
      </w:r>
      <w:r>
        <w:rPr>
          <w:rFonts w:ascii="Calibri" w:eastAsia="Calibri" w:hAnsi="Calibri" w:cs="Calibri"/>
          <w:spacing w:val="2"/>
          <w:sz w:val="22"/>
          <w:szCs w:val="22"/>
        </w:rPr>
        <w:t>ed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/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3757A0EC" w14:textId="77777777" w:rsidR="00E708EC" w:rsidRDefault="003E23D4">
      <w:pPr>
        <w:spacing w:before="12"/>
        <w:rPr>
          <w:rFonts w:ascii="Calibri" w:eastAsia="Calibri" w:hAnsi="Calibri" w:cs="Calibri"/>
          <w:sz w:val="22"/>
          <w:szCs w:val="22"/>
        </w:rPr>
        <w:sectPr w:rsidR="00E708EC">
          <w:type w:val="continuous"/>
          <w:pgSz w:w="12240" w:h="15840"/>
          <w:pgMar w:top="1480" w:right="1240" w:bottom="280" w:left="1700" w:header="720" w:footer="720" w:gutter="0"/>
          <w:cols w:num="2" w:space="720" w:equalWidth="0">
            <w:col w:w="152" w:space="311"/>
            <w:col w:w="8837"/>
          </w:cols>
        </w:sectPr>
      </w:pPr>
      <w:r>
        <w:rPr>
          <w:w w:val="135"/>
          <w:sz w:val="22"/>
          <w:szCs w:val="22"/>
        </w:rPr>
        <w:t xml:space="preserve">•  </w:t>
      </w:r>
      <w:r>
        <w:rPr>
          <w:spacing w:val="38"/>
          <w:w w:val="1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Expe</w:t>
      </w:r>
      <w:r>
        <w:rPr>
          <w:rFonts w:ascii="Calibri" w:eastAsia="Calibri" w:hAnsi="Calibri" w:cs="Calibri"/>
          <w:spacing w:val="1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sz w:val="22"/>
          <w:szCs w:val="22"/>
        </w:rPr>
        <w:t>ence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4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4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57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Fa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37C559D3" w14:textId="77777777" w:rsidR="00E708EC" w:rsidRDefault="003E23D4">
      <w:pPr>
        <w:spacing w:before="17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CH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CARE</w:t>
      </w:r>
      <w:r>
        <w:rPr>
          <w:rFonts w:ascii="Calibri" w:eastAsia="Calibri" w:hAnsi="Calibri" w:cs="Calibri"/>
          <w:b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XPE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2913BBA9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                                                                        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                                                                                                                                                                               </w:t>
      </w:r>
    </w:p>
    <w:p w14:paraId="75130B39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Sa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Fa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y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</w:t>
      </w:r>
      <w:r>
        <w:rPr>
          <w:rFonts w:ascii="Calibri" w:eastAsia="Calibri" w:hAnsi="Calibri" w:cs="Calibri"/>
          <w:b/>
          <w:spacing w:val="5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 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Beve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y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H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ill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</w:t>
      </w:r>
      <w:r>
        <w:rPr>
          <w:rFonts w:ascii="Calibri" w:eastAsia="Calibri" w:hAnsi="Calibri" w:cs="Calibri"/>
          <w:b/>
          <w:spacing w:val="10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2008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76A278D3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52021EE0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Fu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L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3"/>
          <w:w w:val="57"/>
          <w:sz w:val="22"/>
          <w:szCs w:val="22"/>
        </w:rPr>
        <w:t>N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anny</w:t>
      </w:r>
      <w:r>
        <w:rPr>
          <w:rFonts w:ascii="Calibri" w:eastAsia="Calibri" w:hAnsi="Calibri" w:cs="Calibri"/>
          <w:i/>
          <w:spacing w:val="1"/>
          <w:w w:val="62"/>
          <w:sz w:val="22"/>
          <w:szCs w:val="22"/>
        </w:rPr>
        <w:t>,    </w:t>
      </w:r>
      <w:r>
        <w:rPr>
          <w:rFonts w:ascii="Calibri" w:eastAsia="Calibri" w:hAnsi="Calibri" w:cs="Calibri"/>
          <w:i/>
          <w:spacing w:val="2"/>
          <w:w w:val="62"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ge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7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pon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3"/>
          <w:w w:val="57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61"/>
          <w:sz w:val="22"/>
          <w:szCs w:val="22"/>
        </w:rPr>
        <w:t xml:space="preserve">:  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5,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10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9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4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9"/>
          <w:sz w:val="22"/>
          <w:szCs w:val="22"/>
        </w:rPr>
        <w:t>&amp;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23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9"/>
          <w:sz w:val="22"/>
          <w:szCs w:val="22"/>
        </w:rPr>
        <w:t>1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1</w:t>
      </w:r>
      <w:r>
        <w:rPr>
          <w:rFonts w:ascii="Calibri" w:eastAsia="Calibri" w:hAnsi="Calibri" w:cs="Calibri"/>
          <w:i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2"/>
          <w:sz w:val="22"/>
          <w:szCs w:val="22"/>
        </w:rPr>
        <w:t>Y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      </w:t>
      </w:r>
      <w:r>
        <w:rPr>
          <w:rFonts w:ascii="Calibri" w:eastAsia="Calibri" w:hAnsi="Calibri" w:cs="Calibri"/>
          <w:i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     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</w:p>
    <w:p w14:paraId="36676AB1" w14:textId="77777777" w:rsidR="00E708EC" w:rsidRDefault="003E23D4">
      <w:pPr>
        <w:spacing w:before="12" w:line="251" w:lineRule="auto"/>
        <w:ind w:left="102" w:right="559"/>
        <w:rPr>
          <w:rFonts w:ascii="Calibri" w:eastAsia="Calibri" w:hAnsi="Calibri" w:cs="Calibri"/>
          <w:sz w:val="22"/>
          <w:szCs w:val="22"/>
        </w:rPr>
        <w:sectPr w:rsidR="00E708EC">
          <w:type w:val="continuous"/>
          <w:pgSz w:w="12240" w:h="15840"/>
          <w:pgMar w:top="1480" w:right="1240" w:bottom="280" w:left="1700" w:header="720" w:footer="720" w:gutter="0"/>
          <w:cols w:space="720"/>
        </w:sectPr>
      </w:pPr>
      <w:r>
        <w:rPr>
          <w:rFonts w:ascii="Calibri" w:eastAsia="Calibri" w:hAnsi="Calibri" w:cs="Calibri"/>
          <w:spacing w:val="2"/>
          <w:sz w:val="22"/>
          <w:szCs w:val="22"/>
        </w:rPr>
        <w:t>Prov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sz w:val="22"/>
          <w:szCs w:val="22"/>
        </w:rPr>
        <w:t>ed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ve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da</w:t>
      </w:r>
      <w:r>
        <w:rPr>
          <w:rFonts w:ascii="Calibri" w:eastAsia="Calibri" w:hAnsi="Calibri" w:cs="Calibri"/>
          <w:spacing w:val="2"/>
          <w:w w:val="62"/>
          <w:sz w:val="22"/>
          <w:szCs w:val="22"/>
        </w:rPr>
        <w:t xml:space="preserve">ys   </w:t>
      </w:r>
      <w:r>
        <w:rPr>
          <w:rFonts w:ascii="Calibri" w:eastAsia="Calibri" w:hAnsi="Calibri" w:cs="Calibri"/>
          <w:spacing w:val="1"/>
          <w:w w:val="62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 5,</w:t>
      </w:r>
      <w:r>
        <w:rPr>
          <w:rFonts w:ascii="Calibri" w:eastAsia="Calibri" w:hAnsi="Calibri" w:cs="Calibri"/>
          <w:w w:val="57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4"/>
          <w:w w:val="57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57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9,</w:t>
      </w:r>
      <w:r>
        <w:rPr>
          <w:rFonts w:ascii="Calibri" w:eastAsia="Calibri" w:hAnsi="Calibri" w:cs="Calibri"/>
          <w:w w:val="57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6"/>
          <w:w w:val="5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57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1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 all</w:t>
      </w:r>
      <w:r>
        <w:rPr>
          <w:rFonts w:ascii="Calibri" w:eastAsia="Calibri" w:hAnsi="Calibri" w:cs="Calibri"/>
          <w:w w:val="57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2"/>
          <w:w w:val="5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 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ehens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50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0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dc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izi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’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hedu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anspo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61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61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59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hoo</w:t>
      </w:r>
      <w:r>
        <w:rPr>
          <w:rFonts w:ascii="Calibri" w:eastAsia="Calibri" w:hAnsi="Calibri" w:cs="Calibri"/>
          <w:spacing w:val="1"/>
          <w:w w:val="41"/>
          <w:sz w:val="22"/>
          <w:szCs w:val="22"/>
        </w:rPr>
        <w:t>l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boy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’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 xml:space="preserve">    l</w:t>
      </w:r>
      <w:r>
        <w:rPr>
          <w:rFonts w:ascii="Calibri" w:eastAsia="Calibri" w:hAnsi="Calibri" w:cs="Calibri"/>
          <w:spacing w:val="2"/>
          <w:w w:val="59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>k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 xml:space="preserve">    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zed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.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chan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/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o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ounges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ze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aske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ll,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 xml:space="preserve">.   </w:t>
      </w:r>
      <w:r>
        <w:rPr>
          <w:rFonts w:ascii="Calibri" w:eastAsia="Calibri" w:hAnsi="Calibri" w:cs="Calibri"/>
          <w:spacing w:val="1"/>
          <w:w w:val="44"/>
          <w:sz w:val="22"/>
          <w:szCs w:val="22"/>
        </w:rPr>
        <w:t> </w:t>
      </w:r>
      <w:r>
        <w:rPr>
          <w:rFonts w:ascii="Calibri" w:eastAsia="Calibri" w:hAnsi="Calibri" w:cs="Calibri"/>
          <w:spacing w:val="16"/>
          <w:w w:val="4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4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ave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 xml:space="preserve">    i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up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59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eeks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housekeep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3874D0AF" w14:textId="77777777" w:rsidR="00E708EC" w:rsidRDefault="003E23D4">
      <w:pPr>
        <w:spacing w:before="65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lastRenderedPageBreak/>
        <w:t>f</w:t>
      </w:r>
      <w:r>
        <w:rPr>
          <w:rFonts w:ascii="Calibri" w:eastAsia="Calibri" w:hAnsi="Calibri" w:cs="Calibri"/>
          <w:spacing w:val="2"/>
          <w:sz w:val="22"/>
          <w:szCs w:val="22"/>
        </w:rPr>
        <w:t>eed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ng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litt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box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>t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up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74768EE1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sh</w:t>
      </w:r>
      <w:r>
        <w:rPr>
          <w:rFonts w:ascii="Calibri" w:eastAsia="Calibri" w:hAnsi="Calibri" w:cs="Calibri"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sz w:val="22"/>
          <w:szCs w:val="22"/>
        </w:rPr>
        <w:t>ashe</w:t>
      </w:r>
      <w:r>
        <w:rPr>
          <w:rFonts w:ascii="Calibri" w:eastAsia="Calibri" w:hAnsi="Calibri" w:cs="Calibri"/>
          <w:spacing w:val="1"/>
          <w:sz w:val="22"/>
          <w:szCs w:val="22"/>
        </w:rPr>
        <w:t>r.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03544E9E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5458C70F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3"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ay</w:t>
      </w:r>
      <w:r>
        <w:rPr>
          <w:rFonts w:ascii="Calibri" w:eastAsia="Calibri" w:hAnsi="Calibri" w:cs="Calibri"/>
          <w:b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                                </w:t>
      </w:r>
      <w:r>
        <w:rPr>
          <w:rFonts w:ascii="Calibri" w:eastAsia="Calibri" w:hAnsi="Calibri" w:cs="Calibri"/>
          <w:b/>
          <w:spacing w:val="8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                                                      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Su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2009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6CD9651D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</w:p>
    <w:p w14:paraId="6B08F222" w14:textId="77777777" w:rsidR="00E708EC" w:rsidRDefault="003E23D4">
      <w:pPr>
        <w:spacing w:before="12" w:line="251" w:lineRule="auto"/>
        <w:ind w:left="102" w:right="7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ns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uc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r/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L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egua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62"/>
          <w:sz w:val="22"/>
          <w:szCs w:val="22"/>
        </w:rPr>
        <w:t>,    </w:t>
      </w:r>
      <w:r>
        <w:rPr>
          <w:rFonts w:ascii="Calibri" w:eastAsia="Calibri" w:hAnsi="Calibri" w:cs="Calibri"/>
          <w:i/>
          <w:spacing w:val="2"/>
          <w:w w:val="62"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ge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spacing w:val="1"/>
          <w:w w:val="61"/>
          <w:sz w:val="22"/>
          <w:szCs w:val="22"/>
        </w:rPr>
        <w:t>:    </w:t>
      </w:r>
      <w:r>
        <w:rPr>
          <w:rFonts w:ascii="Calibri" w:eastAsia="Calibri" w:hAnsi="Calibri" w:cs="Calibri"/>
          <w:i/>
          <w:spacing w:val="2"/>
          <w:w w:val="61"/>
          <w:sz w:val="22"/>
          <w:szCs w:val="22"/>
        </w:rPr>
        <w:t>3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66"/>
          <w:sz w:val="22"/>
          <w:szCs w:val="22"/>
        </w:rPr>
        <w:t xml:space="preserve">16   </w:t>
      </w:r>
      <w:r>
        <w:rPr>
          <w:rFonts w:ascii="Calibri" w:eastAsia="Calibri" w:hAnsi="Calibri" w:cs="Calibri"/>
          <w:i/>
          <w:spacing w:val="1"/>
          <w:w w:val="66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i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  </w:t>
      </w:r>
      <w:r>
        <w:rPr>
          <w:rFonts w:ascii="Calibri" w:eastAsia="Calibri" w:hAnsi="Calibri" w:cs="Calibri"/>
          <w:b/>
          <w:spacing w:val="1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6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egua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sup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erv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oups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35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 xml:space="preserve">60   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ages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 xml:space="preserve">16   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ears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egu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 xml:space="preserve">y   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 xml:space="preserve">g  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augh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    </w:t>
      </w:r>
    </w:p>
    <w:p w14:paraId="513DF212" w14:textId="77777777" w:rsidR="00E708EC" w:rsidRDefault="003E23D4">
      <w:pPr>
        <w:spacing w:before="2" w:line="250" w:lineRule="auto"/>
        <w:ind w:left="102" w:right="61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;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counse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echn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ques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easu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chan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eaned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equ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Aqua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62"/>
          <w:sz w:val="22"/>
          <w:szCs w:val="22"/>
        </w:rPr>
        <w:t xml:space="preserve">cs   </w:t>
      </w:r>
      <w:r>
        <w:rPr>
          <w:rFonts w:ascii="Calibri" w:eastAsia="Calibri" w:hAnsi="Calibri" w:cs="Calibri"/>
          <w:spacing w:val="1"/>
          <w:w w:val="62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</w:t>
      </w:r>
    </w:p>
    <w:p w14:paraId="507C6FC9" w14:textId="77777777" w:rsidR="00E708EC" w:rsidRDefault="00E708EC">
      <w:pPr>
        <w:spacing w:before="5" w:line="200" w:lineRule="exact"/>
      </w:pPr>
    </w:p>
    <w:p w14:paraId="50D9444A" w14:textId="77777777" w:rsidR="00E708EC" w:rsidRDefault="003E23D4">
      <w:pPr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Sa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Fa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b/>
          <w:spacing w:val="2"/>
          <w:w w:val="52"/>
          <w:sz w:val="22"/>
          <w:szCs w:val="22"/>
        </w:rPr>
        <w:t xml:space="preserve">y   </w:t>
      </w:r>
      <w:r>
        <w:rPr>
          <w:rFonts w:ascii="Calibri" w:eastAsia="Calibri" w:hAnsi="Calibri" w:cs="Calibri"/>
          <w:b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12"/>
          <w:w w:val="5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6"/>
          <w:w w:val="52"/>
          <w:sz w:val="22"/>
          <w:szCs w:val="22"/>
        </w:rPr>
        <w:t> </w:t>
      </w:r>
      <w:r>
        <w:rPr>
          <w:rFonts w:ascii="Calibri" w:eastAsia="Calibri" w:hAnsi="Calibri" w:cs="Calibri"/>
          <w:b/>
          <w:w w:val="52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Su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2008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3A1DB5A8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20CEC1A7" w14:textId="77777777" w:rsidR="00E708EC" w:rsidRDefault="003E23D4">
      <w:pPr>
        <w:spacing w:before="12" w:line="251" w:lineRule="auto"/>
        <w:ind w:left="102" w:right="47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sz w:val="22"/>
          <w:szCs w:val="22"/>
        </w:rPr>
        <w:t>Su</w:t>
      </w:r>
      <w:r>
        <w:rPr>
          <w:rFonts w:ascii="Calibri" w:eastAsia="Calibri" w:hAnsi="Calibri" w:cs="Calibri"/>
          <w:i/>
          <w:spacing w:val="3"/>
          <w:sz w:val="22"/>
          <w:szCs w:val="22"/>
        </w:rPr>
        <w:t>mm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>er</w:t>
      </w:r>
      <w:r>
        <w:rPr>
          <w:rFonts w:ascii="Calibri" w:eastAsia="Calibri" w:hAnsi="Calibri" w:cs="Calibri"/>
          <w:i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anny</w:t>
      </w:r>
      <w:r>
        <w:rPr>
          <w:rFonts w:ascii="Calibri" w:eastAsia="Calibri" w:hAnsi="Calibri" w:cs="Calibri"/>
          <w:i/>
          <w:spacing w:val="1"/>
          <w:w w:val="62"/>
          <w:sz w:val="22"/>
          <w:szCs w:val="22"/>
        </w:rPr>
        <w:t>,    </w:t>
      </w:r>
      <w:r>
        <w:rPr>
          <w:rFonts w:ascii="Calibri" w:eastAsia="Calibri" w:hAnsi="Calibri" w:cs="Calibri"/>
          <w:i/>
          <w:spacing w:val="2"/>
          <w:w w:val="62"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ge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7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pon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3"/>
          <w:w w:val="57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61"/>
          <w:sz w:val="22"/>
          <w:szCs w:val="22"/>
        </w:rPr>
        <w:t>:</w:t>
      </w:r>
      <w:r>
        <w:rPr>
          <w:rFonts w:ascii="Calibri" w:eastAsia="Calibri" w:hAnsi="Calibri" w:cs="Calibri"/>
          <w:i/>
          <w:spacing w:val="1"/>
          <w:w w:val="61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2,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10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5,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16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9"/>
          <w:sz w:val="22"/>
          <w:szCs w:val="22"/>
        </w:rPr>
        <w:t>&amp;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6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7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3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9"/>
          <w:sz w:val="22"/>
          <w:szCs w:val="22"/>
        </w:rPr>
        <w:t>Y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                                    </w:t>
      </w:r>
      <w:r>
        <w:rPr>
          <w:rFonts w:ascii="Calibri" w:eastAsia="Calibri" w:hAnsi="Calibri" w:cs="Calibri"/>
          <w:i/>
          <w:spacing w:val="6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                                                                                                                   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                         </w:t>
      </w:r>
      <w:r>
        <w:rPr>
          <w:rFonts w:ascii="Calibri" w:eastAsia="Calibri" w:hAnsi="Calibri" w:cs="Calibri"/>
          <w:i/>
          <w:sz w:val="22"/>
          <w:szCs w:val="22"/>
        </w:rPr>
        <w:t xml:space="preserve">            </w:t>
      </w:r>
      <w:r>
        <w:rPr>
          <w:rFonts w:ascii="Calibri" w:eastAsia="Calibri" w:hAnsi="Calibri" w:cs="Calibri"/>
          <w:i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50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0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50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0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,    2,</w:t>
      </w:r>
      <w:r>
        <w:rPr>
          <w:rFonts w:ascii="Calibri" w:eastAsia="Calibri" w:hAnsi="Calibri" w:cs="Calibri"/>
          <w:w w:val="60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5"/>
          <w:w w:val="60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60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5,</w:t>
      </w:r>
      <w:r>
        <w:rPr>
          <w:rFonts w:ascii="Calibri" w:eastAsia="Calibri" w:hAnsi="Calibri" w:cs="Calibri"/>
          <w:w w:val="60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5"/>
          <w:w w:val="6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7</w:t>
      </w:r>
      <w:r>
        <w:rPr>
          <w:rFonts w:ascii="Calibri" w:eastAsia="Calibri" w:hAnsi="Calibri" w:cs="Calibri"/>
          <w:w w:val="53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61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61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ls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ance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n  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/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50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0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a</w:t>
      </w:r>
      <w:r>
        <w:rPr>
          <w:rFonts w:ascii="Calibri" w:eastAsia="Calibri" w:hAnsi="Calibri" w:cs="Calibri"/>
          <w:w w:val="52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5"/>
          <w:w w:val="5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5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bed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schoo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up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6"/>
          <w:sz w:val="22"/>
          <w:szCs w:val="22"/>
        </w:rPr>
        <w:t> 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6"/>
          <w:sz w:val="22"/>
          <w:szCs w:val="22"/>
        </w:rPr>
        <w:t> </w:t>
      </w:r>
    </w:p>
    <w:p w14:paraId="36E7F26B" w14:textId="77777777" w:rsidR="00E708EC" w:rsidRDefault="003E23D4">
      <w:pPr>
        <w:spacing w:before="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7B4BC909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spacing w:val="2"/>
          <w:w w:val="5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w w:val="51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spacing w:val="2"/>
          <w:w w:val="51"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y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6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Pac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ifi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s,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</w:t>
      </w:r>
      <w:r>
        <w:rPr>
          <w:rFonts w:ascii="Calibri" w:eastAsia="Calibri" w:hAnsi="Calibri" w:cs="Calibri"/>
          <w:b/>
          <w:spacing w:val="10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2006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2010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256C5A21" w14:textId="77777777" w:rsidR="00E708EC" w:rsidRDefault="003E23D4">
      <w:pPr>
        <w:spacing w:before="7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48CA6134" w14:textId="77777777" w:rsidR="00E708EC" w:rsidRDefault="003E23D4">
      <w:pPr>
        <w:spacing w:before="12" w:line="251" w:lineRule="auto"/>
        <w:ind w:left="102" w:right="47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4"/>
          <w:w w:val="102"/>
          <w:sz w:val="22"/>
          <w:szCs w:val="22"/>
        </w:rPr>
        <w:t>W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eekend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/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Nann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y</w:t>
      </w:r>
      <w:r>
        <w:rPr>
          <w:rFonts w:ascii="Calibri" w:eastAsia="Calibri" w:hAnsi="Calibri" w:cs="Calibri"/>
          <w:i/>
          <w:spacing w:val="1"/>
          <w:w w:val="62"/>
          <w:sz w:val="22"/>
          <w:szCs w:val="22"/>
        </w:rPr>
        <w:t>,    </w:t>
      </w:r>
      <w:r>
        <w:rPr>
          <w:rFonts w:ascii="Calibri" w:eastAsia="Calibri" w:hAnsi="Calibri" w:cs="Calibri"/>
          <w:i/>
          <w:spacing w:val="2"/>
          <w:w w:val="62"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ge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7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pon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3"/>
          <w:w w:val="57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 xml:space="preserve">5   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 xml:space="preserve">8   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    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                   </w:t>
      </w:r>
      <w:r>
        <w:rPr>
          <w:rFonts w:ascii="Calibri" w:eastAsia="Calibri" w:hAnsi="Calibri" w:cs="Calibri"/>
          <w:i/>
          <w:spacing w:val="1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z w:val="22"/>
          <w:szCs w:val="22"/>
        </w:rPr>
        <w:t xml:space="preserve">            </w:t>
      </w:r>
      <w:r>
        <w:rPr>
          <w:rFonts w:ascii="Calibri" w:eastAsia="Calibri" w:hAnsi="Calibri" w:cs="Calibri"/>
          <w:i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5</w:t>
      </w:r>
      <w:r>
        <w:rPr>
          <w:rFonts w:ascii="Calibri" w:eastAsia="Calibri" w:hAnsi="Calibri" w:cs="Calibri"/>
          <w:w w:val="53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3"/>
          <w:w w:val="5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8</w:t>
      </w:r>
      <w:r>
        <w:rPr>
          <w:rFonts w:ascii="Calibri" w:eastAsia="Calibri" w:hAnsi="Calibri" w:cs="Calibri"/>
          <w:w w:val="53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43"/>
          <w:sz w:val="22"/>
          <w:szCs w:val="22"/>
        </w:rPr>
        <w:t>;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younge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agno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Spe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 xml:space="preserve">y   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ove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eekends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k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p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ods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p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ance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;    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59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,    i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/bed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irl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eha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55"/>
          <w:sz w:val="22"/>
          <w:szCs w:val="22"/>
        </w:rPr>
        <w:t>l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ques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ounges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hedu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>nd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 xml:space="preserve">y   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’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beha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7"/>
          <w:sz w:val="22"/>
          <w:szCs w:val="22"/>
        </w:rPr>
        <w:t> </w:t>
      </w:r>
      <w:r>
        <w:rPr>
          <w:rFonts w:ascii="Calibri" w:eastAsia="Calibri" w:hAnsi="Calibri" w:cs="Calibri"/>
          <w:w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2"/>
          <w:w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7"/>
          <w:sz w:val="22"/>
          <w:szCs w:val="22"/>
        </w:rPr>
        <w:t> </w:t>
      </w:r>
    </w:p>
    <w:p w14:paraId="16FFF118" w14:textId="77777777" w:rsidR="00E708EC" w:rsidRDefault="003E23D4">
      <w:pPr>
        <w:spacing w:before="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73D0DA17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Sa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Fa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y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</w:t>
      </w:r>
      <w:r>
        <w:rPr>
          <w:rFonts w:ascii="Calibri" w:eastAsia="Calibri" w:hAnsi="Calibri" w:cs="Calibri"/>
          <w:b/>
          <w:spacing w:val="5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                             </w:t>
      </w:r>
      <w:r>
        <w:rPr>
          <w:rFonts w:ascii="Calibri" w:eastAsia="Calibri" w:hAnsi="Calibri" w:cs="Calibri"/>
          <w:b/>
          <w:spacing w:val="9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2005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2010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2E4BA349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26C3F5F9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/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Nanny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Ages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po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2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6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                                                 </w:t>
      </w:r>
      <w:r>
        <w:rPr>
          <w:rFonts w:ascii="Calibri" w:eastAsia="Calibri" w:hAnsi="Calibri" w:cs="Calibri"/>
          <w:i/>
          <w:spacing w:val="6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                         </w:t>
      </w:r>
    </w:p>
    <w:p w14:paraId="46C00BC0" w14:textId="77777777" w:rsidR="00E708EC" w:rsidRDefault="003E23D4">
      <w:pPr>
        <w:spacing w:before="12" w:line="251" w:lineRule="auto"/>
        <w:ind w:left="102" w:right="515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Prov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ded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6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anspo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/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k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rri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ance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h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h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h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’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hedu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lastRenderedPageBreak/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housekeep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exp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bus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ndus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508FAABA" w14:textId="77777777" w:rsidR="00E708EC" w:rsidRDefault="003E23D4">
      <w:pPr>
        <w:spacing w:line="240" w:lineRule="exact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32958394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TEACH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NG</w:t>
      </w:r>
      <w:r>
        <w:rPr>
          <w:rFonts w:ascii="Calibri" w:eastAsia="Calibri" w:hAnsi="Calibri" w:cs="Calibri"/>
          <w:b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EX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ER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2CE58EB9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</w:p>
    <w:p w14:paraId="7DA10D65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  <w:sectPr w:rsidR="00E708EC">
          <w:pgSz w:w="12240" w:h="15840"/>
          <w:pgMar w:top="1380" w:right="1240" w:bottom="280" w:left="1700" w:header="720" w:footer="720" w:gutter="0"/>
          <w:cols w:space="720"/>
        </w:sect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Sa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Schoo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  </w:t>
      </w:r>
      <w:r>
        <w:rPr>
          <w:rFonts w:ascii="Calibri" w:eastAsia="Calibri" w:hAnsi="Calibri" w:cs="Calibri"/>
          <w:b/>
          <w:spacing w:val="1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3"/>
          <w:w w:val="26"/>
          <w:sz w:val="22"/>
          <w:szCs w:val="22"/>
        </w:rPr>
        <w:t> 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</w:t>
      </w:r>
      <w:r>
        <w:rPr>
          <w:rFonts w:ascii="Calibri" w:eastAsia="Calibri" w:hAnsi="Calibri" w:cs="Calibri"/>
          <w:b/>
          <w:spacing w:val="4"/>
          <w:sz w:val="22"/>
          <w:szCs w:val="22"/>
        </w:rPr>
        <w:t>W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ood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2007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2010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268BD2C1" w14:textId="77777777" w:rsidR="00E708EC" w:rsidRDefault="003E23D4">
      <w:pPr>
        <w:spacing w:before="65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lastRenderedPageBreak/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5D2101B7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sz w:val="22"/>
          <w:szCs w:val="22"/>
        </w:rPr>
        <w:t>Teache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>/Sub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stit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Teache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                           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                         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 </w:t>
      </w:r>
    </w:p>
    <w:p w14:paraId="564BADE2" w14:textId="77777777" w:rsidR="00E708EC" w:rsidRDefault="003E23D4">
      <w:pPr>
        <w:spacing w:before="2" w:line="260" w:lineRule="exact"/>
        <w:ind w:left="102" w:right="5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Taugh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ndependen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5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th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each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2007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79"/>
          <w:sz w:val="22"/>
          <w:szCs w:val="22"/>
        </w:rPr>
        <w:t xml:space="preserve">2008   </w:t>
      </w:r>
      <w:r>
        <w:rPr>
          <w:rFonts w:ascii="Calibri" w:eastAsia="Calibri" w:hAnsi="Calibri" w:cs="Calibri"/>
          <w:spacing w:val="1"/>
          <w:w w:val="7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st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w w:val="65"/>
          <w:sz w:val="22"/>
          <w:szCs w:val="22"/>
        </w:rPr>
        <w:t>,    l</w:t>
      </w:r>
      <w:r>
        <w:rPr>
          <w:rFonts w:ascii="Calibri" w:eastAsia="Calibri" w:hAnsi="Calibri" w:cs="Calibri"/>
          <w:spacing w:val="2"/>
          <w:w w:val="65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p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2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00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8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 xml:space="preserve">09   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nd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57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ubs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2009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79"/>
          <w:sz w:val="22"/>
          <w:szCs w:val="22"/>
        </w:rPr>
        <w:t xml:space="preserve">2010   </w:t>
      </w:r>
      <w:r>
        <w:rPr>
          <w:rFonts w:ascii="Calibri" w:eastAsia="Calibri" w:hAnsi="Calibri" w:cs="Calibri"/>
          <w:spacing w:val="1"/>
          <w:w w:val="7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EK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5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th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w w:val="61"/>
          <w:sz w:val="22"/>
          <w:szCs w:val="22"/>
        </w:rPr>
        <w:t>;    </w:t>
      </w:r>
      <w:r>
        <w:rPr>
          <w:rFonts w:ascii="Calibri" w:eastAsia="Calibri" w:hAnsi="Calibri" w:cs="Calibri"/>
          <w:spacing w:val="2"/>
          <w:w w:val="6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uc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15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>25    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anned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sub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oups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assess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anned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rri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condu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305AA03A" w14:textId="77777777" w:rsidR="00E708EC" w:rsidRDefault="003E23D4">
      <w:pPr>
        <w:spacing w:before="11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epo</w:t>
      </w:r>
      <w:r>
        <w:rPr>
          <w:rFonts w:ascii="Calibri" w:eastAsia="Calibri" w:hAnsi="Calibri" w:cs="Calibri"/>
          <w:spacing w:val="1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u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den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>t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asks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>t  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r.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1FC1A4D8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62DDA8CA" w14:textId="77777777" w:rsidR="00E708EC" w:rsidRDefault="003E23D4">
      <w:pPr>
        <w:spacing w:before="7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DU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CAT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ON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:</w:t>
      </w:r>
      <w:r>
        <w:rPr>
          <w:rFonts w:ascii="Calibri" w:eastAsia="Calibri" w:hAnsi="Calibri" w:cs="Calibri"/>
          <w:b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6CA141AB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016139BB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3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CLA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</w:t>
      </w:r>
      <w:r>
        <w:rPr>
          <w:rFonts w:ascii="Calibri" w:eastAsia="Calibri" w:hAnsi="Calibri" w:cs="Calibri"/>
          <w:b/>
          <w:spacing w:val="1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Lo</w:t>
      </w:r>
      <w:r>
        <w:rPr>
          <w:rFonts w:ascii="Calibri" w:eastAsia="Calibri" w:hAnsi="Calibri" w:cs="Calibri"/>
          <w:b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b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nge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                                                                              </w:t>
      </w:r>
      <w:r>
        <w:rPr>
          <w:rFonts w:ascii="Calibri" w:eastAsia="Calibri" w:hAnsi="Calibri" w:cs="Calibri"/>
          <w:b/>
          <w:spacing w:val="8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25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006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79"/>
          <w:sz w:val="22"/>
          <w:szCs w:val="22"/>
        </w:rPr>
        <w:t xml:space="preserve">2007   </w:t>
      </w:r>
      <w:r>
        <w:rPr>
          <w:rFonts w:ascii="Calibri" w:eastAsia="Calibri" w:hAnsi="Calibri" w:cs="Calibri"/>
          <w:b/>
          <w:spacing w:val="1"/>
          <w:w w:val="79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-2"/>
          <w:w w:val="7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09F0711C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lti</w:t>
      </w:r>
      <w:r>
        <w:rPr>
          <w:rFonts w:ascii="Calibri" w:eastAsia="Calibri" w:hAnsi="Calibri" w:cs="Calibri"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Sub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25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</w:t>
      </w:r>
      <w:r>
        <w:rPr>
          <w:rFonts w:ascii="Calibri" w:eastAsia="Calibri" w:hAnsi="Calibri" w:cs="Calibri"/>
          <w:spacing w:val="4"/>
          <w:w w:val="103"/>
          <w:sz w:val="22"/>
          <w:szCs w:val="22"/>
        </w:rPr>
        <w:t>7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                                        </w:t>
      </w:r>
      <w:r>
        <w:rPr>
          <w:rFonts w:ascii="Calibri" w:eastAsia="Calibri" w:hAnsi="Calibri" w:cs="Calibri"/>
          <w:spacing w:val="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</w:t>
      </w:r>
      <w:r>
        <w:rPr>
          <w:rFonts w:ascii="Calibri" w:eastAsia="Calibri" w:hAnsi="Calibri" w:cs="Calibri"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 </w:t>
      </w:r>
    </w:p>
    <w:p w14:paraId="682FFF29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Teache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 xml:space="preserve">a  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TNE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oho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GPA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97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145CB1E2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4320EF23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3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CLA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</w:t>
      </w:r>
      <w:r>
        <w:rPr>
          <w:rFonts w:ascii="Calibri" w:eastAsia="Calibri" w:hAnsi="Calibri" w:cs="Calibri"/>
          <w:b/>
          <w:spacing w:val="1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Lo</w:t>
      </w:r>
      <w:r>
        <w:rPr>
          <w:rFonts w:ascii="Calibri" w:eastAsia="Calibri" w:hAnsi="Calibri" w:cs="Calibri"/>
          <w:b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b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nge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18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                                                  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adua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ed</w:t>
      </w:r>
      <w:r>
        <w:rPr>
          <w:rFonts w:ascii="Calibri" w:eastAsia="Calibri" w:hAnsi="Calibri" w:cs="Calibri"/>
          <w:b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2004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6182E8DB" w14:textId="77777777" w:rsidR="00E708EC" w:rsidRDefault="003E23D4">
      <w:pPr>
        <w:spacing w:before="12" w:line="251" w:lineRule="auto"/>
        <w:ind w:left="102" w:right="293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Conce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on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</w:t>
      </w:r>
      <w:r>
        <w:rPr>
          <w:rFonts w:ascii="Calibri" w:eastAsia="Calibri" w:hAnsi="Calibri" w:cs="Calibri"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’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2004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2005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2006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4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762BFCE9" w14:textId="77777777" w:rsidR="00E708EC" w:rsidRDefault="003E23D4">
      <w:pPr>
        <w:spacing w:before="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1092714E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RE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GN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LA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NGU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5D117E26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03215638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French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spoken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ritt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n)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30F550BA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4E26B3C2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H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BB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ES</w:t>
      </w:r>
      <w:r>
        <w:rPr>
          <w:rFonts w:ascii="Calibri" w:eastAsia="Calibri" w:hAnsi="Calibri" w:cs="Calibri"/>
          <w:b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b/>
          <w:spacing w:val="1"/>
          <w:w w:val="64"/>
          <w:sz w:val="22"/>
          <w:szCs w:val="22"/>
        </w:rPr>
        <w:t xml:space="preserve">    I</w:t>
      </w:r>
      <w:r>
        <w:rPr>
          <w:rFonts w:ascii="Calibri" w:eastAsia="Calibri" w:hAnsi="Calibri" w:cs="Calibri"/>
          <w:b/>
          <w:spacing w:val="3"/>
          <w:w w:val="64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ERES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3DCAEF32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Fund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isi</w:t>
      </w:r>
      <w:r>
        <w:rPr>
          <w:rFonts w:ascii="Calibri" w:eastAsia="Calibri" w:hAnsi="Calibri" w:cs="Calibri"/>
          <w:spacing w:val="2"/>
          <w:sz w:val="22"/>
          <w:szCs w:val="22"/>
        </w:rPr>
        <w:t>ng</w:t>
      </w:r>
      <w:r>
        <w:rPr>
          <w:rFonts w:ascii="Calibri" w:eastAsia="Calibri" w:hAnsi="Calibri" w:cs="Calibri"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pho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aph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2D472336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1D1EA47D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3B990908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78FC4587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01045325" w14:textId="77777777" w:rsidR="00E708EC" w:rsidRDefault="003E23D4">
      <w:pPr>
        <w:spacing w:before="7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1DF652BD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0DD0DB28" w14:textId="77777777" w:rsidR="00E708EC" w:rsidRDefault="003E23D4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spacing w:val="6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sectPr w:rsidR="00E708EC">
      <w:pgSz w:w="12240" w:h="15840"/>
      <w:pgMar w:top="1380" w:right="166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86490"/>
    <w:multiLevelType w:val="multilevel"/>
    <w:tmpl w:val="5288BB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8EC"/>
    <w:rsid w:val="003E23D4"/>
    <w:rsid w:val="00E7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0304E"/>
  <w15:docId w15:val="{2108943E-0DDB-4FD0-9999-37578BD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3E23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1920</Words>
  <Characters>10944</Characters>
  <Application>Microsoft Office Word</Application>
  <DocSecurity>0</DocSecurity>
  <Lines>91</Lines>
  <Paragraphs>25</Paragraphs>
  <ScaleCrop>false</ScaleCrop>
  <Company/>
  <LinksUpToDate>false</LinksUpToDate>
  <CharactersWithSpaces>12839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2021-05-06T12:27:00Z</dcterms:created>
  <dcterms:modified xsi:type="dcterms:W3CDTF">2021-05-06T12:50:00Z</dcterms:modified>
</cp:coreProperties>
</file>